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9C17D14" w14:textId="15C1C7D2" w:rsidR="00052DA4" w:rsidRPr="008C331F" w:rsidRDefault="00052DA4" w:rsidP="00F4307D">
      <w:pPr>
        <w:jc w:val="right"/>
        <w:rPr>
          <w:rFonts w:ascii="Tahoma" w:eastAsia="Tahoma" w:hAnsi="Tahoma" w:cs="Tahoma"/>
          <w:sz w:val="22"/>
          <w:szCs w:val="22"/>
        </w:rPr>
      </w:pPr>
    </w:p>
    <w:p w14:paraId="6DB2C7E2" w14:textId="721C0B00" w:rsidR="00052DA4" w:rsidRPr="008C331F" w:rsidRDefault="3EC49A19">
      <w:pPr>
        <w:rPr>
          <w:rFonts w:ascii="Tahoma" w:eastAsia="Tahoma" w:hAnsi="Tahoma" w:cs="Tahoma"/>
          <w:sz w:val="22"/>
          <w:szCs w:val="22"/>
        </w:rPr>
      </w:pPr>
      <w:r w:rsidRPr="40CE262D">
        <w:rPr>
          <w:rFonts w:ascii="Tahoma" w:eastAsia="Tahoma" w:hAnsi="Tahoma" w:cs="Tahoma"/>
          <w:b/>
          <w:bCs/>
          <w:i/>
          <w:iCs/>
          <w:sz w:val="22"/>
          <w:szCs w:val="22"/>
        </w:rPr>
        <w:t xml:space="preserve">  </w:t>
      </w:r>
      <w:sdt>
        <w:sdtPr>
          <w:rPr>
            <w:rFonts w:ascii="Tahoma" w:eastAsia="Tahoma" w:hAnsi="Tahoma" w:cs="Tahoma"/>
            <w:b/>
            <w:bCs/>
            <w:i/>
            <w:iCs/>
            <w:color w:val="000000" w:themeColor="text1"/>
            <w:sz w:val="22"/>
            <w:szCs w:val="22"/>
            <w:shd w:val="clear" w:color="auto" w:fill="FFF2CC" w:themeFill="accent4" w:themeFillTint="33"/>
            <w:lang w:eastAsia="en-US"/>
          </w:rPr>
          <w:id w:val="1968470955"/>
          <w:placeholder>
            <w:docPart w:val="CE3BB6DDB3194DDB822CC23B2FE944B5"/>
          </w:placeholder>
          <w:comboBox>
            <w:listItem w:displayText="Επιλέξτε ΚΥΤ/ΚΕΔ/ΕΔΠΦΑΑ" w:value="Επιλέξτε ΚΥΤ/ΚΕΔ/ΕΔΠΦΑΑ"/>
            <w:listItem w:displayText="Κλειστή Ελεγχόμενη Δομή Κω" w:value="Κλειστή Ελεγχόμενη Δομή Κω"/>
            <w:listItem w:displayText="Κλειστή Ελεγχόμενη Δομή Λέρου" w:value="Κλειστή Ελεγχόμενη Δομή Λέρου"/>
            <w:listItem w:displayText="Κλειστή Ελεγχόμενη Δομή Λέσβου" w:value="Κλειστή Ελεγχόμενη Δομή Λέσβου"/>
            <w:listItem w:displayText="Κλειστή Ελεγχόμενη Δομή Σάμου" w:value="Κλειστή Ελεγχόμενη Δομή Σάμου"/>
            <w:listItem w:displayText="Κέντρο Υποδοχής και Ταυτοποίησης Φυλακίου" w:value="Κέντρο Υποδοχής και Ταυτοποίησης Φυλακίου"/>
            <w:listItem w:displayText="Κλειστή Ελεγχόμενη Δομή Χίου" w:value="Κλειστή Ελεγχόμενη Δομή Χίου"/>
            <w:listItem w:displayText="Κέντρο Υποδοχής και Ταυτοποίησης &amp; Ελεγχόμενη Δομή Προσωρινής Φιλοξενίας Αιτούντων Άσυλο Διαβατών" w:value="Κέντρο Υποδοχής και Ταυτοποίησης &amp; Ελεγχόμενη Δομή Προσωρινής Φιλοξενίας Αιτούντων Άσυλο Διαβατών"/>
            <w:listItem w:displayText="Κέντρο Υποδοχής και Ταυτοποίησης &amp; Ελεγχόμενη Δομή Προσωρινής Φιλοξενίας Αιτούντων Άσυλο Μαλακάσας" w:value="Κέντρο Υποδοχής και Ταυτοποίησης &amp; Ελεγχόμενη Δομή Προσωρινής Φιλοξενίας Αιτούντων Άσυλο Μαλακάσας"/>
            <w:listItem w:displayText="Ελεγχόμενη Δομή Προσωρινής Φιλοξενίας αιτούντων άσυλο Δυτικής Λέσβου" w:value="Ελεγχόμενη Δομή Προσωρινής Φιλοξενίας αιτούντων άσυλο Δυτικής Λέσβου"/>
            <w:listItem w:displayText="ΕΔΠΦΑΑ Σχιστού" w:value="ΕΔΠΦΑΑ Σχιστού"/>
            <w:listItem w:displayText="ΕΔΠΦΑΑ Βόλου" w:value="ΕΔΠΦΑΑ Βόλου"/>
            <w:listItem w:displayText="ΕΔΠΦΑΑ Θερμοπυλών" w:value="ΕΔΠΦΑΑ Θερμοπυλών"/>
            <w:listItem w:displayText="ΕΔΠΦΑΑ Κουτσόχερου" w:value="ΕΔΠΦΑΑ Κουτσόχερου"/>
            <w:listItem w:displayText="ΕΔΠΦΑΑ Θήβας" w:value="ΕΔΠΦΑΑ Θήβας"/>
            <w:listItem w:displayText="ΕΔΠΦΑΑ Κυλλήνης" w:value="ΕΔΠΦΑΑ Κυλλήνης"/>
            <w:listItem w:displayText="ΕΔΠΦΑΑ Οινοφύτων" w:value="ΕΔΠΦΑΑ Οινοφύτων"/>
            <w:listItem w:displayText="ΕΔΠΦΑΑ Ριτσώνας" w:value="ΕΔΠΦΑΑ Ριτσώνας"/>
            <w:listItem w:displayText="ΕΔΠΦΑΑ Κορίνθου" w:value="ΕΔΠΦΑΑ Κορίνθου"/>
            <w:listItem w:displayText="ΕΔΠΦΑΑ Πύργου" w:value="ΕΔΠΦΑΑ Πύργου"/>
            <w:listItem w:displayText="ΕΔΠΦΑΑ Ελευσίνας" w:value="ΕΔΠΦΑΑ Ελευσίνας"/>
            <w:listItem w:displayText="ΕΔΠΦΑΑ Λαγκαδικίων" w:value="ΕΔΠΦΑΑ Λαγκαδικίων"/>
            <w:listItem w:displayText="ΕΔΠΦΑΑ Βαγιοχωρίου" w:value="ΕΔΠΦΑΑ Βαγιοχωρίου"/>
            <w:listItem w:displayText="ΕΔΠΦΑΑ Αλεξάνδρειας" w:value="ΕΔΠΦΑΑ Αλεξάνδρειας"/>
            <w:listItem w:displayText="ΕΔΠΦΑΑ Βέροιας" w:value="ΕΔΠΦΑΑ Βέροιας"/>
            <w:listItem w:displayText="ΕΔΠΦΑΑ Δράμας" w:value="ΕΔΠΦΑΑ Δράμας"/>
            <w:listItem w:displayText="ΕΔΠΦΑΑ Καβάλας" w:value="ΕΔΠΦΑΑ Καβάλας"/>
            <w:listItem w:displayText="ΕΔΠΦΑΑ Σερρών" w:value="ΕΔΠΦΑΑ Σερρών"/>
            <w:listItem w:displayText="ΕΔΠΦΑΑ Σιντικής" w:value="ΕΔΠΦΑΑ Σιντικής"/>
            <w:listItem w:displayText="ΕΔΠΦΑΑ Αγίας Ελένης" w:value="ΕΔΠΦΑΑ Αγίας Ελένης"/>
            <w:listItem w:displayText="ΕΔΠΦΑΑ Κατσικά" w:value="ΕΔΠΦΑΑ Κατσικά"/>
            <w:listItem w:displayText="ΕΔΠΦΑΑ Φιλιππιάδας" w:value="ΕΔΠΦΑΑ Φιλιππιάδας"/>
            <w:listItem w:displayText="ΕΔΠΦΑΑ Πολυκάστρου" w:value="ΕΔΠΦΑΑ Πολυκάστρου"/>
          </w:comboBox>
        </w:sdtPr>
        <w:sdtContent>
          <w:r w:rsidR="00AC1201" w:rsidRPr="007359C8">
            <w:rPr>
              <w:rFonts w:ascii="Tahoma" w:eastAsia="Tahoma" w:hAnsi="Tahoma" w:cs="Tahoma"/>
              <w:b/>
              <w:bCs/>
              <w:i/>
              <w:iCs/>
              <w:color w:val="000000" w:themeColor="text1"/>
              <w:sz w:val="22"/>
              <w:szCs w:val="22"/>
              <w:shd w:val="clear" w:color="auto" w:fill="FFF2CC" w:themeFill="accent4" w:themeFillTint="33"/>
              <w:lang w:eastAsia="en-US"/>
            </w:rPr>
            <w:t>Επιλέξτε ΚΥΤ/ΚΕΔ/ΕΔΠΦΑΑ</w:t>
          </w:r>
        </w:sdtContent>
      </w:sdt>
      <w:r w:rsidRPr="40CE262D">
        <w:rPr>
          <w:rFonts w:ascii="Tahoma" w:eastAsia="Tahoma" w:hAnsi="Tahoma" w:cs="Tahoma"/>
          <w:b/>
          <w:bCs/>
          <w:i/>
          <w:iCs/>
          <w:sz w:val="22"/>
          <w:szCs w:val="22"/>
        </w:rPr>
        <w:t xml:space="preserve"> </w:t>
      </w:r>
      <w:r w:rsidRPr="008C331F">
        <w:rPr>
          <w:rFonts w:ascii="Tahoma" w:eastAsia="Tahoma" w:hAnsi="Tahoma" w:cs="Tahoma"/>
          <w:b/>
          <w:bCs/>
          <w:sz w:val="22"/>
          <w:szCs w:val="22"/>
        </w:rPr>
        <w:t xml:space="preserve">             </w:t>
      </w:r>
      <w:r>
        <w:tab/>
      </w:r>
      <w:r>
        <w:tab/>
      </w:r>
      <w:r>
        <w:tab/>
      </w:r>
      <w:r>
        <w:tab/>
      </w:r>
      <w:r w:rsidRPr="008C331F">
        <w:rPr>
          <w:rFonts w:ascii="Tahoma" w:eastAsia="Tahoma" w:hAnsi="Tahoma" w:cs="Tahoma"/>
          <w:b/>
          <w:bCs/>
          <w:sz w:val="22"/>
          <w:szCs w:val="22"/>
        </w:rPr>
        <w:t xml:space="preserve">  </w:t>
      </w:r>
      <w:r w:rsidR="00B24750">
        <w:rPr>
          <w:rFonts w:ascii="Tahoma" w:eastAsia="Tahoma" w:hAnsi="Tahoma" w:cs="Tahoma"/>
          <w:b/>
          <w:bCs/>
          <w:sz w:val="22"/>
          <w:szCs w:val="22"/>
        </w:rPr>
        <w:t>Ημερομηνί</w:t>
      </w:r>
      <w:r w:rsidR="00433212">
        <w:rPr>
          <w:rFonts w:ascii="Tahoma" w:eastAsia="Tahoma" w:hAnsi="Tahoma" w:cs="Tahoma"/>
          <w:b/>
          <w:bCs/>
          <w:sz w:val="22"/>
          <w:szCs w:val="22"/>
        </w:rPr>
        <w:t>α</w:t>
      </w:r>
      <w:r w:rsidR="00B24750">
        <w:rPr>
          <w:rFonts w:ascii="Tahoma" w:eastAsia="Tahoma" w:hAnsi="Tahoma" w:cs="Tahoma"/>
          <w:b/>
          <w:bCs/>
          <w:sz w:val="22"/>
          <w:szCs w:val="22"/>
        </w:rPr>
        <w:t>:</w:t>
      </w:r>
      <w:r w:rsidR="41E7ABF4">
        <w:rPr>
          <w:rFonts w:ascii="Tahoma" w:eastAsia="Tahoma" w:hAnsi="Tahoma" w:cs="Tahoma"/>
          <w:b/>
          <w:bCs/>
          <w:sz w:val="22"/>
          <w:szCs w:val="22"/>
        </w:rPr>
        <w:t xml:space="preserve"> </w:t>
      </w:r>
      <w:proofErr w:type="spellStart"/>
      <w:r w:rsidR="00433212">
        <w:rPr>
          <w:rFonts w:ascii="Tahoma" w:eastAsia="Tahoma" w:hAnsi="Tahoma" w:cs="Tahoma"/>
          <w:b/>
          <w:bCs/>
          <w:sz w:val="22"/>
          <w:szCs w:val="22"/>
        </w:rPr>
        <w:t>η</w:t>
      </w:r>
      <w:r w:rsidRPr="008C331F">
        <w:rPr>
          <w:rFonts w:ascii="Tahoma" w:eastAsia="Tahoma" w:hAnsi="Tahoma" w:cs="Tahoma"/>
          <w:b/>
          <w:bCs/>
          <w:sz w:val="22"/>
          <w:szCs w:val="22"/>
        </w:rPr>
        <w:t>μ</w:t>
      </w:r>
      <w:proofErr w:type="spellEnd"/>
      <w:r w:rsidRPr="008C331F">
        <w:rPr>
          <w:rFonts w:ascii="Tahoma" w:eastAsia="Tahoma" w:hAnsi="Tahoma" w:cs="Tahoma"/>
          <w:b/>
          <w:bCs/>
          <w:sz w:val="22"/>
          <w:szCs w:val="22"/>
        </w:rPr>
        <w:t>/</w:t>
      </w:r>
      <w:r w:rsidR="00433212">
        <w:rPr>
          <w:rFonts w:ascii="Tahoma" w:eastAsia="Tahoma" w:hAnsi="Tahoma" w:cs="Tahoma"/>
          <w:b/>
          <w:bCs/>
          <w:sz w:val="22"/>
          <w:szCs w:val="22"/>
        </w:rPr>
        <w:t>μ</w:t>
      </w:r>
      <w:r w:rsidRPr="008C331F">
        <w:rPr>
          <w:rFonts w:ascii="Tahoma" w:eastAsia="Tahoma" w:hAnsi="Tahoma" w:cs="Tahoma"/>
          <w:b/>
          <w:bCs/>
          <w:sz w:val="22"/>
          <w:szCs w:val="22"/>
        </w:rPr>
        <w:t>/έτος</w:t>
      </w:r>
    </w:p>
    <w:p w14:paraId="134D7A1C" w14:textId="500EFD6E" w:rsidR="6A707AD3" w:rsidRDefault="6A707AD3" w:rsidP="6A707AD3">
      <w:pPr>
        <w:rPr>
          <w:rFonts w:ascii="Tahoma" w:eastAsia="Tahoma" w:hAnsi="Tahoma" w:cs="Tahoma"/>
          <w:b/>
          <w:bCs/>
          <w:sz w:val="22"/>
          <w:szCs w:val="22"/>
        </w:rPr>
      </w:pPr>
    </w:p>
    <w:p w14:paraId="2335C719" w14:textId="424BCF87" w:rsidR="6A707AD3" w:rsidRDefault="6A707AD3" w:rsidP="6A707AD3">
      <w:pPr>
        <w:rPr>
          <w:rFonts w:ascii="Tahoma" w:eastAsia="Tahoma" w:hAnsi="Tahoma" w:cs="Tahoma"/>
          <w:b/>
          <w:bCs/>
          <w:sz w:val="22"/>
          <w:szCs w:val="22"/>
        </w:rPr>
      </w:pPr>
    </w:p>
    <w:p w14:paraId="7FF8004C" w14:textId="4EE0A15D" w:rsidR="00052DA4" w:rsidRPr="008C331F" w:rsidRDefault="00052DA4" w:rsidP="40CE262D">
      <w:pPr>
        <w:widowControl/>
        <w:spacing w:line="276" w:lineRule="auto"/>
        <w:rPr>
          <w:rFonts w:ascii="Tahoma" w:eastAsia="Tahoma" w:hAnsi="Tahoma" w:cs="Tahoma"/>
          <w:b/>
          <w:bCs/>
          <w:sz w:val="22"/>
          <w:szCs w:val="22"/>
        </w:rPr>
      </w:pPr>
    </w:p>
    <w:p w14:paraId="5323455E" w14:textId="1579FD37" w:rsidR="0A5C5CED" w:rsidRDefault="0A5C5CED" w:rsidP="40CE262D">
      <w:pPr>
        <w:jc w:val="center"/>
        <w:rPr>
          <w:rFonts w:ascii="Tahoma" w:eastAsia="Tahoma" w:hAnsi="Tahoma" w:cs="Tahoma"/>
          <w:b/>
          <w:bCs/>
          <w:sz w:val="22"/>
          <w:szCs w:val="22"/>
        </w:rPr>
      </w:pPr>
      <w:r w:rsidRPr="40CE262D">
        <w:rPr>
          <w:rFonts w:ascii="Tahoma" w:eastAsia="Tahoma" w:hAnsi="Tahoma" w:cs="Tahoma"/>
          <w:b/>
          <w:bCs/>
          <w:sz w:val="22"/>
          <w:szCs w:val="22"/>
        </w:rPr>
        <w:t>ΠΑΡΑΠΕΜΠΤΙΚΟ ΣΕ ΥΠΗΡΕΣΙΕΣ ΥΓΕΙΑΣ</w:t>
      </w:r>
    </w:p>
    <w:p w14:paraId="45652FCD" w14:textId="598B363C" w:rsidR="40CE262D" w:rsidRDefault="40CE262D" w:rsidP="40CE262D">
      <w:pPr>
        <w:widowControl/>
        <w:spacing w:line="276" w:lineRule="auto"/>
        <w:rPr>
          <w:rFonts w:ascii="Tahoma" w:eastAsia="Tahoma" w:hAnsi="Tahoma" w:cs="Tahoma"/>
          <w:sz w:val="22"/>
          <w:szCs w:val="2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229"/>
        <w:gridCol w:w="4401"/>
      </w:tblGrid>
      <w:tr w:rsidR="40CE262D" w14:paraId="7C3C94BB" w14:textId="77777777" w:rsidTr="2BCC40D2">
        <w:trPr>
          <w:trHeight w:val="300"/>
        </w:trPr>
        <w:tc>
          <w:tcPr>
            <w:tcW w:w="5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A5E546" w14:textId="5D77858E" w:rsidR="40CE262D" w:rsidRDefault="40CE262D" w:rsidP="40CE262D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40CE262D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Όνομα</w:t>
            </w:r>
            <w:r w:rsidRPr="40CE262D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</w:tc>
        <w:tc>
          <w:tcPr>
            <w:tcW w:w="4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B4CC11" w14:textId="1D3FB140" w:rsidR="40CE262D" w:rsidRDefault="40CE262D" w:rsidP="40CE262D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40CE262D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Χώρα καταγωγής</w:t>
            </w:r>
            <w:r w:rsidRPr="40CE262D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</w:tc>
      </w:tr>
      <w:tr w:rsidR="40CE262D" w14:paraId="1BC586EE" w14:textId="77777777" w:rsidTr="2BCC40D2">
        <w:trPr>
          <w:trHeight w:val="300"/>
        </w:trPr>
        <w:tc>
          <w:tcPr>
            <w:tcW w:w="5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587320" w14:textId="774BC5EE" w:rsidR="40CE262D" w:rsidRDefault="40CE262D" w:rsidP="40CE262D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40CE262D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Επώνυμο</w:t>
            </w:r>
            <w:r w:rsidRPr="40CE262D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</w:tc>
        <w:tc>
          <w:tcPr>
            <w:tcW w:w="4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6E2321" w14:textId="05D1E265" w:rsidR="40CE262D" w:rsidRDefault="40CE262D" w:rsidP="40CE262D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40CE262D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ΔΙΚΑ</w:t>
            </w:r>
            <w:r w:rsidRPr="40CE262D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</w:tc>
      </w:tr>
      <w:tr w:rsidR="40CE262D" w14:paraId="31E7EAAC" w14:textId="77777777" w:rsidTr="2BCC40D2">
        <w:trPr>
          <w:trHeight w:val="300"/>
        </w:trPr>
        <w:tc>
          <w:tcPr>
            <w:tcW w:w="5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FD98B4" w14:textId="1F28327C" w:rsidR="40CE262D" w:rsidRDefault="40CE262D" w:rsidP="40CE262D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40CE262D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Ημερομηνία γέννησης</w:t>
            </w:r>
            <w:r w:rsidRPr="40CE262D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  <w:p w14:paraId="5997B9AC" w14:textId="496769DD" w:rsidR="40CE262D" w:rsidRPr="00EC7673" w:rsidRDefault="40CE262D" w:rsidP="40CE262D">
            <w:pPr>
              <w:rPr>
                <w:rFonts w:ascii="Tahoma" w:eastAsia="Tahoma" w:hAnsi="Tahoma" w:cs="Tahoma"/>
                <w:i/>
                <w:iCs/>
                <w:sz w:val="22"/>
                <w:szCs w:val="22"/>
                <w:lang w:val="el-GR"/>
              </w:rPr>
            </w:pPr>
            <w:r w:rsidRPr="40CE262D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ή </w:t>
            </w:r>
            <w:r w:rsidRPr="40CE262D">
              <w:rPr>
                <w:rFonts w:ascii="Tahoma" w:eastAsia="Tahoma" w:hAnsi="Tahoma" w:cs="Tahoma"/>
                <w:i/>
                <w:iCs/>
                <w:sz w:val="22"/>
                <w:szCs w:val="22"/>
                <w:lang w:val="el"/>
              </w:rPr>
              <w:t>(εάν είναι άγνωστη η ημερομηνία γέννησης)</w:t>
            </w:r>
            <w:r w:rsidRPr="00EC7673">
              <w:rPr>
                <w:rFonts w:ascii="Tahoma" w:eastAsia="Tahoma" w:hAnsi="Tahoma" w:cs="Tahoma"/>
                <w:i/>
                <w:iCs/>
                <w:sz w:val="22"/>
                <w:szCs w:val="22"/>
                <w:lang w:val="el-GR"/>
              </w:rPr>
              <w:t xml:space="preserve"> </w:t>
            </w:r>
          </w:p>
          <w:p w14:paraId="22B57DDA" w14:textId="6F48E81D" w:rsidR="40CE262D" w:rsidRDefault="40CE262D" w:rsidP="40CE262D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2BCC40D2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Ηλικία κατά προσέγγιση</w:t>
            </w:r>
            <w:r w:rsidRPr="2BCC40D2">
              <w:rPr>
                <w:rFonts w:ascii="Tahoma" w:eastAsia="Tahoma" w:hAnsi="Tahoma" w:cs="Tahoma"/>
                <w:sz w:val="22"/>
                <w:szCs w:val="22"/>
                <w:lang w:val="el"/>
              </w:rPr>
              <w:t>:</w:t>
            </w:r>
            <w:r w:rsidRPr="2BCC40D2">
              <w:rPr>
                <w:rFonts w:ascii="Tahoma" w:eastAsia="Tahoma" w:hAnsi="Tahoma" w:cs="Tahoma"/>
                <w:color w:val="FFFFFF" w:themeColor="background1"/>
                <w:sz w:val="22"/>
                <w:szCs w:val="22"/>
                <w:lang w:val="el"/>
              </w:rPr>
              <w:t>…..</w:t>
            </w:r>
            <w:r w:rsidRPr="2BCC40D2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ετών </w:t>
            </w:r>
            <w:r w:rsidRPr="2BCC40D2">
              <w:rPr>
                <w:rFonts w:ascii="Tahoma" w:eastAsia="Tahoma" w:hAnsi="Tahoma" w:cs="Tahoma"/>
                <w:color w:val="FFFFFF" w:themeColor="background1"/>
                <w:sz w:val="22"/>
                <w:szCs w:val="22"/>
                <w:lang w:val="el"/>
              </w:rPr>
              <w:t>….</w:t>
            </w:r>
            <w:r w:rsidRPr="2BCC40D2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μηνών  </w:t>
            </w:r>
            <w:r w:rsidRPr="2BCC40D2">
              <w:rPr>
                <w:rFonts w:ascii="Tahoma" w:eastAsia="Tahoma" w:hAnsi="Tahoma" w:cs="Tahoma"/>
                <w:color w:val="FFFFFF" w:themeColor="background1"/>
                <w:sz w:val="22"/>
                <w:szCs w:val="22"/>
                <w:lang w:val="el"/>
              </w:rPr>
              <w:t>....</w:t>
            </w:r>
            <w:r w:rsidRPr="2BCC40D2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ημερών </w:t>
            </w:r>
          </w:p>
        </w:tc>
        <w:tc>
          <w:tcPr>
            <w:tcW w:w="4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DDF9C1" w14:textId="2C88F153" w:rsidR="40CE262D" w:rsidRDefault="40CE262D" w:rsidP="40CE262D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40CE262D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ΠΑΑΥΠΑ</w:t>
            </w:r>
            <w:r w:rsidRPr="40CE262D">
              <w:rPr>
                <w:rFonts w:ascii="Tahoma" w:eastAsia="Tahoma" w:hAnsi="Tahoma" w:cs="Tahoma"/>
                <w:sz w:val="22"/>
                <w:szCs w:val="22"/>
                <w:lang w:val="el"/>
              </w:rPr>
              <w:t>:</w:t>
            </w:r>
          </w:p>
          <w:p w14:paraId="0805D402" w14:textId="7E5ABA65" w:rsidR="40CE262D" w:rsidRDefault="40CE262D" w:rsidP="40CE262D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40CE262D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ΑΜΚΑ</w:t>
            </w:r>
            <w:r w:rsidRPr="40CE262D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</w:tc>
      </w:tr>
      <w:tr w:rsidR="40CE262D" w14:paraId="4BA79DC3" w14:textId="77777777" w:rsidTr="2BCC40D2">
        <w:trPr>
          <w:trHeight w:val="300"/>
        </w:trPr>
        <w:tc>
          <w:tcPr>
            <w:tcW w:w="5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D2DCEC" w14:textId="3FEF0465" w:rsidR="40CE262D" w:rsidRPr="00EC7673" w:rsidRDefault="40CE262D" w:rsidP="40CE262D">
            <w:pPr>
              <w:rPr>
                <w:rFonts w:ascii="Tahoma" w:eastAsia="Tahoma" w:hAnsi="Tahoma" w:cs="Tahoma"/>
                <w:sz w:val="22"/>
                <w:szCs w:val="22"/>
              </w:rPr>
            </w:pPr>
            <w:r w:rsidRPr="40CE262D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Φύλο</w:t>
            </w:r>
            <w:r w:rsidRPr="40CE262D">
              <w:rPr>
                <w:rFonts w:ascii="Tahoma" w:eastAsia="Tahoma" w:hAnsi="Tahoma" w:cs="Tahoma"/>
                <w:sz w:val="22"/>
                <w:szCs w:val="22"/>
                <w:lang w:val="el"/>
              </w:rPr>
              <w:t>:  Άρρεν</w:t>
            </w:r>
            <w:r w:rsidR="00EC7673">
              <w:rPr>
                <w:rFonts w:ascii="Tahoma" w:eastAsia="Tahoma" w:hAnsi="Tahoma" w:cs="Tahoma"/>
                <w:sz w:val="22"/>
                <w:szCs w:val="22"/>
              </w:rPr>
              <w:t xml:space="preserve"> </w:t>
            </w:r>
            <w:sdt>
              <w:sdtPr>
                <w:rPr>
                  <w:rFonts w:ascii="Tahoma" w:eastAsia="Tahoma" w:hAnsi="Tahoma" w:cs="Tahoma"/>
                  <w:sz w:val="22"/>
                  <w:szCs w:val="22"/>
                </w:rPr>
                <w:id w:val="999155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C7673">
                  <w:rPr>
                    <w:rFonts w:ascii="MS Gothic" w:eastAsia="MS Gothic" w:hAnsi="MS Gothic" w:cs="Tahoma" w:hint="eastAsia"/>
                    <w:sz w:val="22"/>
                    <w:szCs w:val="22"/>
                  </w:rPr>
                  <w:t>☐</w:t>
                </w:r>
              </w:sdtContent>
            </w:sdt>
            <w:r w:rsidRPr="40CE262D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 xml:space="preserve">    </w:t>
            </w:r>
            <w:r w:rsidRPr="40CE262D">
              <w:rPr>
                <w:rFonts w:ascii="Tahoma" w:eastAsia="Tahoma" w:hAnsi="Tahoma" w:cs="Tahoma"/>
                <w:sz w:val="22"/>
                <w:szCs w:val="22"/>
                <w:lang w:val="el"/>
              </w:rPr>
              <w:t>Θήλυ</w:t>
            </w:r>
            <w:r w:rsidR="00EC7673">
              <w:rPr>
                <w:rFonts w:ascii="Tahoma" w:eastAsia="Tahoma" w:hAnsi="Tahoma" w:cs="Tahoma"/>
                <w:sz w:val="22"/>
                <w:szCs w:val="22"/>
              </w:rPr>
              <w:t xml:space="preserve"> </w:t>
            </w:r>
            <w:sdt>
              <w:sdtPr>
                <w:rPr>
                  <w:rFonts w:ascii="Tahoma" w:eastAsia="Tahoma" w:hAnsi="Tahoma" w:cs="Tahoma"/>
                  <w:sz w:val="22"/>
                  <w:szCs w:val="22"/>
                </w:rPr>
                <w:id w:val="-1535106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C7673">
                  <w:rPr>
                    <w:rFonts w:ascii="MS Gothic" w:eastAsia="MS Gothic" w:hAnsi="MS Gothic" w:cs="Tahoma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4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7C519E" w14:textId="75C45404" w:rsidR="40CE262D" w:rsidRDefault="40CE262D" w:rsidP="40CE262D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40CE262D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Στεγαστική μονάδα</w:t>
            </w:r>
            <w:r w:rsidRPr="40CE262D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</w:tc>
      </w:tr>
      <w:tr w:rsidR="40CE262D" w14:paraId="780D0104" w14:textId="77777777" w:rsidTr="2BCC40D2">
        <w:trPr>
          <w:trHeight w:val="300"/>
        </w:trPr>
        <w:tc>
          <w:tcPr>
            <w:tcW w:w="5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5EE2F8" w14:textId="7A9E4DEA" w:rsidR="40CE262D" w:rsidRDefault="40CE262D" w:rsidP="40CE262D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40CE262D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Όνομα πατρός</w:t>
            </w:r>
            <w:r w:rsidRPr="40CE262D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  <w:p w14:paraId="72A9FCE3" w14:textId="34DEB2D4" w:rsidR="40CE262D" w:rsidRDefault="40CE262D" w:rsidP="40CE262D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40CE262D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Όνομα μητρός</w:t>
            </w:r>
            <w:r w:rsidRPr="40CE262D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</w:tc>
        <w:tc>
          <w:tcPr>
            <w:tcW w:w="4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595E07" w14:textId="7C536DDA" w:rsidR="40CE262D" w:rsidRDefault="40CE262D" w:rsidP="40CE262D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40CE262D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Τηλέφωνο επικοινωνίας</w:t>
            </w:r>
            <w:r w:rsidRPr="40CE262D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</w:tc>
      </w:tr>
      <w:tr w:rsidR="40CE262D" w14:paraId="5CB189DE" w14:textId="77777777" w:rsidTr="2BCC40D2">
        <w:trPr>
          <w:trHeight w:val="300"/>
        </w:trPr>
        <w:tc>
          <w:tcPr>
            <w:tcW w:w="5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D787F9" w14:textId="0AA5DF66" w:rsidR="40CE262D" w:rsidRDefault="40CE262D" w:rsidP="40CE262D">
            <w:pPr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</w:pPr>
            <w:r w:rsidRPr="40CE262D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 xml:space="preserve">Σε περίπτωση </w:t>
            </w:r>
            <w:r w:rsidR="00245829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ανήλικου</w:t>
            </w:r>
          </w:p>
          <w:p w14:paraId="600F372A" w14:textId="7FE6479D" w:rsidR="40CE262D" w:rsidRDefault="40CE262D" w:rsidP="40CE262D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40CE262D">
              <w:rPr>
                <w:rFonts w:ascii="Tahoma" w:eastAsia="Tahoma" w:hAnsi="Tahoma" w:cs="Tahoma"/>
                <w:sz w:val="22"/>
                <w:szCs w:val="22"/>
                <w:lang w:val="el"/>
              </w:rPr>
              <w:t>Όνομα και επώνυμο κηδεμόνα:</w:t>
            </w:r>
          </w:p>
          <w:p w14:paraId="537E7BE9" w14:textId="4CE2336F" w:rsidR="40CE262D" w:rsidRDefault="40CE262D" w:rsidP="40CE262D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40CE262D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Όνομα και επώνυμο εντεταλμένου επιτροπείας: </w:t>
            </w:r>
          </w:p>
          <w:p w14:paraId="1BC73933" w14:textId="306A0C70" w:rsidR="40CE262D" w:rsidRDefault="40CE262D" w:rsidP="40CE262D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40CE262D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4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8E9A0F" w14:textId="60065A8B" w:rsidR="40CE262D" w:rsidRDefault="40CE262D" w:rsidP="40CE262D">
            <w:pPr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</w:pPr>
            <w:r w:rsidRPr="40CE262D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Άλλο πρόσωπο επικοινωνίας</w:t>
            </w:r>
          </w:p>
          <w:p w14:paraId="51F1E196" w14:textId="5FC8DF77" w:rsidR="40CE262D" w:rsidRDefault="40CE262D" w:rsidP="40CE262D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40CE262D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Όνομα: </w:t>
            </w:r>
          </w:p>
          <w:p w14:paraId="13FF3F1A" w14:textId="2FFB55FC" w:rsidR="40CE262D" w:rsidRDefault="40CE262D" w:rsidP="40CE262D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40CE262D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Επώνυμο: </w:t>
            </w:r>
          </w:p>
          <w:p w14:paraId="5B4B9442" w14:textId="1AE51C45" w:rsidR="40CE262D" w:rsidRDefault="40CE262D" w:rsidP="40CE262D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40CE262D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Σχέση: </w:t>
            </w:r>
          </w:p>
          <w:p w14:paraId="201260E8" w14:textId="325709ED" w:rsidR="40CE262D" w:rsidRDefault="40CE262D" w:rsidP="40CE262D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40CE262D">
              <w:rPr>
                <w:rFonts w:ascii="Tahoma" w:eastAsia="Tahoma" w:hAnsi="Tahoma" w:cs="Tahoma"/>
                <w:sz w:val="22"/>
                <w:szCs w:val="22"/>
                <w:lang w:val="el"/>
              </w:rPr>
              <w:t>Τηλέφωνο:</w:t>
            </w:r>
          </w:p>
        </w:tc>
      </w:tr>
    </w:tbl>
    <w:p w14:paraId="07DC5590" w14:textId="2DCA4237" w:rsidR="40CE262D" w:rsidRDefault="40CE262D" w:rsidP="40CE262D">
      <w:pPr>
        <w:widowControl/>
        <w:spacing w:line="276" w:lineRule="auto"/>
        <w:rPr>
          <w:rFonts w:ascii="Tahoma" w:eastAsia="Tahoma" w:hAnsi="Tahoma" w:cs="Tahoma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16"/>
      </w:tblGrid>
      <w:tr w:rsidR="008C331F" w:rsidRPr="008C331F" w14:paraId="43B6AB14" w14:textId="77777777" w:rsidTr="40CE262D">
        <w:trPr>
          <w:trHeight w:val="1215"/>
        </w:trPr>
        <w:tc>
          <w:tcPr>
            <w:tcW w:w="9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18BE784" w14:textId="79C10BFA" w:rsidR="3314527A" w:rsidRPr="008C331F" w:rsidRDefault="3314527A">
            <w:pPr>
              <w:rPr>
                <w:rFonts w:ascii="Tahoma" w:eastAsia="Tahoma" w:hAnsi="Tahoma" w:cs="Tahoma"/>
                <w:sz w:val="22"/>
                <w:szCs w:val="22"/>
              </w:rPr>
            </w:pPr>
            <w:r w:rsidRPr="40CE262D">
              <w:rPr>
                <w:rFonts w:ascii="Tahoma" w:eastAsia="Tahoma" w:hAnsi="Tahoma" w:cs="Tahoma"/>
                <w:sz w:val="22"/>
                <w:szCs w:val="22"/>
              </w:rPr>
              <w:t>Παραπομπή προς</w:t>
            </w:r>
            <w:r w:rsidR="26A672E4" w:rsidRPr="40CE262D">
              <w:rPr>
                <w:rFonts w:ascii="Tahoma" w:eastAsia="Tahoma" w:hAnsi="Tahoma" w:cs="Tahoma"/>
                <w:sz w:val="22"/>
                <w:szCs w:val="22"/>
              </w:rPr>
              <w:t xml:space="preserve">: </w:t>
            </w:r>
          </w:p>
          <w:p w14:paraId="19A6BD44" w14:textId="6EFFB552" w:rsidR="3314527A" w:rsidRPr="008C331F" w:rsidRDefault="3314527A">
            <w:pPr>
              <w:rPr>
                <w:rFonts w:ascii="Tahoma" w:eastAsia="Tahoma" w:hAnsi="Tahoma" w:cs="Tahoma"/>
                <w:sz w:val="22"/>
                <w:szCs w:val="22"/>
              </w:rPr>
            </w:pPr>
          </w:p>
          <w:p w14:paraId="36F3BC19" w14:textId="2037F133" w:rsidR="3314527A" w:rsidRDefault="7857B262">
            <w:pPr>
              <w:rPr>
                <w:rFonts w:ascii="Tahoma" w:eastAsia="Tahoma" w:hAnsi="Tahoma" w:cs="Tahoma"/>
                <w:sz w:val="22"/>
                <w:szCs w:val="22"/>
              </w:rPr>
            </w:pPr>
            <w:r w:rsidRPr="40CE262D">
              <w:rPr>
                <w:rFonts w:ascii="Tahoma" w:eastAsia="Tahoma" w:hAnsi="Tahoma" w:cs="Tahoma"/>
                <w:sz w:val="22"/>
                <w:szCs w:val="22"/>
              </w:rPr>
              <w:t xml:space="preserve">Ημερομηνία ραντεβού: </w:t>
            </w:r>
          </w:p>
          <w:p w14:paraId="6091451B" w14:textId="6D8F6E41" w:rsidR="005B5EE7" w:rsidRPr="008C331F" w:rsidRDefault="005B5EE7">
            <w:pPr>
              <w:rPr>
                <w:rFonts w:ascii="Tahoma" w:eastAsia="Tahoma" w:hAnsi="Tahoma" w:cs="Tahoma"/>
                <w:sz w:val="22"/>
                <w:szCs w:val="22"/>
              </w:rPr>
            </w:pPr>
          </w:p>
        </w:tc>
      </w:tr>
    </w:tbl>
    <w:p w14:paraId="12262E16" w14:textId="1A7240E1" w:rsidR="00052DA4" w:rsidRPr="008C331F" w:rsidRDefault="00052DA4" w:rsidP="3314527A">
      <w:pPr>
        <w:widowControl/>
        <w:spacing w:line="276" w:lineRule="auto"/>
        <w:rPr>
          <w:rFonts w:ascii="Tahoma" w:eastAsia="Tahoma" w:hAnsi="Tahoma" w:cs="Tahoma"/>
          <w:sz w:val="22"/>
          <w:szCs w:val="22"/>
          <w:lang w:val="en-US"/>
        </w:rPr>
      </w:pPr>
    </w:p>
    <w:p w14:paraId="3030173B" w14:textId="1B04AD3B" w:rsidR="00750DBB" w:rsidRDefault="00182232" w:rsidP="008C331F">
      <w:pPr>
        <w:widowControl/>
        <w:spacing w:line="276" w:lineRule="auto"/>
        <w:rPr>
          <w:rFonts w:ascii="Tahoma" w:eastAsia="Tahoma" w:hAnsi="Tahoma" w:cs="Tahoma"/>
          <w:sz w:val="22"/>
          <w:szCs w:val="22"/>
        </w:rPr>
      </w:pPr>
      <w:r w:rsidRPr="40CE262D">
        <w:rPr>
          <w:rFonts w:ascii="Tahoma" w:eastAsia="Tahoma" w:hAnsi="Tahoma" w:cs="Tahoma"/>
          <w:sz w:val="22"/>
          <w:szCs w:val="22"/>
        </w:rPr>
        <w:t>Σχόλια</w:t>
      </w:r>
      <w:r w:rsidR="00750DBB" w:rsidRPr="40CE262D">
        <w:rPr>
          <w:rFonts w:ascii="Tahoma" w:eastAsia="Tahoma" w:hAnsi="Tahoma" w:cs="Tahoma"/>
          <w:sz w:val="22"/>
          <w:szCs w:val="22"/>
        </w:rPr>
        <w:t xml:space="preserve"> - </w:t>
      </w:r>
      <w:r w:rsidRPr="40CE262D">
        <w:rPr>
          <w:rFonts w:ascii="Tahoma" w:eastAsia="Tahoma" w:hAnsi="Tahoma" w:cs="Tahoma"/>
          <w:sz w:val="22"/>
          <w:szCs w:val="22"/>
        </w:rPr>
        <w:t xml:space="preserve"> Παρατηρήσεις</w:t>
      </w:r>
    </w:p>
    <w:p w14:paraId="25EB27FB" w14:textId="77777777" w:rsidR="00090538" w:rsidRPr="00090538" w:rsidRDefault="00090538" w:rsidP="008C331F">
      <w:pPr>
        <w:widowControl/>
        <w:spacing w:line="276" w:lineRule="auto"/>
        <w:rPr>
          <w:rFonts w:ascii="Tahoma" w:eastAsia="Tahoma" w:hAnsi="Tahoma" w:cs="Tahoma"/>
          <w:sz w:val="22"/>
          <w:szCs w:val="22"/>
        </w:rPr>
      </w:pPr>
    </w:p>
    <w:p w14:paraId="3E7CAB3D" w14:textId="77777777" w:rsidR="005B5EE7" w:rsidRDefault="005B5EE7" w:rsidP="008C331F">
      <w:pPr>
        <w:widowControl/>
        <w:spacing w:line="276" w:lineRule="auto"/>
        <w:rPr>
          <w:rFonts w:ascii="Tahoma" w:eastAsia="Tahoma" w:hAnsi="Tahoma" w:cs="Tahoma"/>
          <w:sz w:val="22"/>
          <w:szCs w:val="22"/>
        </w:rPr>
      </w:pPr>
    </w:p>
    <w:p w14:paraId="3F40E2DD" w14:textId="24CF74A2" w:rsidR="00052DA4" w:rsidRPr="00141107" w:rsidRDefault="00052DA4" w:rsidP="59FCD656">
      <w:pPr>
        <w:widowControl/>
        <w:spacing w:line="276" w:lineRule="auto"/>
        <w:rPr>
          <w:rFonts w:ascii="Tahoma" w:eastAsia="Tahoma" w:hAnsi="Tahoma" w:cs="Tahoma"/>
          <w:sz w:val="22"/>
          <w:szCs w:val="22"/>
        </w:rPr>
      </w:pPr>
    </w:p>
    <w:p w14:paraId="7BC4774A" w14:textId="77777777" w:rsidR="00141107" w:rsidRDefault="00141107" w:rsidP="59FCD656">
      <w:pPr>
        <w:widowControl/>
        <w:spacing w:line="276" w:lineRule="auto"/>
        <w:rPr>
          <w:rFonts w:ascii="Tahoma" w:eastAsia="Tahoma" w:hAnsi="Tahoma" w:cs="Tahoma"/>
          <w:sz w:val="22"/>
          <w:szCs w:val="22"/>
        </w:rPr>
      </w:pPr>
    </w:p>
    <w:p w14:paraId="38F52AEF" w14:textId="77777777" w:rsidR="00EE4B5D" w:rsidRDefault="00EE4B5D" w:rsidP="59FCD656">
      <w:pPr>
        <w:widowControl/>
        <w:spacing w:line="276" w:lineRule="auto"/>
        <w:rPr>
          <w:rFonts w:ascii="Tahoma" w:eastAsia="Tahoma" w:hAnsi="Tahoma" w:cs="Tahoma"/>
          <w:sz w:val="22"/>
          <w:szCs w:val="22"/>
        </w:rPr>
      </w:pPr>
    </w:p>
    <w:p w14:paraId="4151214C" w14:textId="77777777" w:rsidR="00EE4B5D" w:rsidRDefault="00EE4B5D" w:rsidP="59FCD656">
      <w:pPr>
        <w:widowControl/>
        <w:spacing w:line="276" w:lineRule="auto"/>
        <w:rPr>
          <w:rFonts w:ascii="Tahoma" w:eastAsia="Tahoma" w:hAnsi="Tahoma" w:cs="Tahoma"/>
          <w:sz w:val="22"/>
          <w:szCs w:val="22"/>
        </w:rPr>
      </w:pPr>
    </w:p>
    <w:p w14:paraId="5602025E" w14:textId="77777777" w:rsidR="00EE4B5D" w:rsidRDefault="00EE4B5D" w:rsidP="59FCD656">
      <w:pPr>
        <w:widowControl/>
        <w:spacing w:line="276" w:lineRule="auto"/>
        <w:rPr>
          <w:rFonts w:ascii="Tahoma" w:eastAsia="Tahoma" w:hAnsi="Tahoma" w:cs="Tahoma"/>
          <w:sz w:val="22"/>
          <w:szCs w:val="22"/>
        </w:rPr>
      </w:pPr>
    </w:p>
    <w:p w14:paraId="7477A119" w14:textId="77777777" w:rsidR="00EE4B5D" w:rsidRPr="00EE4B5D" w:rsidRDefault="00EE4B5D" w:rsidP="59FCD656">
      <w:pPr>
        <w:widowControl/>
        <w:spacing w:line="276" w:lineRule="auto"/>
        <w:rPr>
          <w:rFonts w:ascii="Tahoma" w:eastAsia="Tahoma" w:hAnsi="Tahoma" w:cs="Tahoma"/>
          <w:sz w:val="22"/>
          <w:szCs w:val="22"/>
        </w:rPr>
      </w:pPr>
    </w:p>
    <w:p w14:paraId="1A4DD88B" w14:textId="77777777" w:rsidR="00141107" w:rsidRPr="00141107" w:rsidRDefault="00141107" w:rsidP="59FCD656">
      <w:pPr>
        <w:widowControl/>
        <w:spacing w:line="276" w:lineRule="auto"/>
        <w:rPr>
          <w:rFonts w:ascii="Tahoma" w:eastAsia="Tahoma" w:hAnsi="Tahoma" w:cs="Tahoma"/>
          <w:sz w:val="22"/>
          <w:szCs w:val="22"/>
          <w:lang w:val="en-US"/>
        </w:rPr>
      </w:pPr>
    </w:p>
    <w:p w14:paraId="58A851FD" w14:textId="023B1A48" w:rsidR="00052DA4" w:rsidRPr="00DE5E8C" w:rsidRDefault="3EC49A19" w:rsidP="008C331F">
      <w:pPr>
        <w:widowControl/>
        <w:spacing w:line="276" w:lineRule="auto"/>
        <w:jc w:val="center"/>
        <w:rPr>
          <w:rFonts w:ascii="Tahoma" w:eastAsia="Tahoma" w:hAnsi="Tahoma" w:cs="Tahoma"/>
          <w:b/>
          <w:bCs/>
          <w:sz w:val="22"/>
          <w:szCs w:val="22"/>
        </w:rPr>
      </w:pPr>
      <w:r w:rsidRPr="4CBE9043">
        <w:rPr>
          <w:rFonts w:ascii="Tahoma" w:eastAsia="Tahoma" w:hAnsi="Tahoma" w:cs="Tahoma"/>
          <w:b/>
          <w:bCs/>
          <w:sz w:val="22"/>
          <w:szCs w:val="22"/>
        </w:rPr>
        <w:t xml:space="preserve">Ο/Η </w:t>
      </w:r>
      <w:r w:rsidR="002149BA" w:rsidRPr="4CBE9043">
        <w:rPr>
          <w:rFonts w:ascii="Tahoma" w:eastAsia="Tahoma" w:hAnsi="Tahoma" w:cs="Tahoma"/>
          <w:b/>
          <w:bCs/>
          <w:sz w:val="22"/>
          <w:szCs w:val="22"/>
        </w:rPr>
        <w:t>Επαγγελματίας Υγείας</w:t>
      </w:r>
      <w:r w:rsidR="52E91C0B" w:rsidRPr="4CBE9043">
        <w:rPr>
          <w:rFonts w:ascii="Tahoma" w:eastAsia="Tahoma" w:hAnsi="Tahoma" w:cs="Tahoma"/>
          <w:b/>
          <w:bCs/>
          <w:sz w:val="22"/>
          <w:szCs w:val="22"/>
        </w:rPr>
        <w:t xml:space="preserve"> ή Ψυχ</w:t>
      </w:r>
      <w:r w:rsidR="16EA1E2F" w:rsidRPr="4CBE9043">
        <w:rPr>
          <w:rFonts w:ascii="Tahoma" w:eastAsia="Tahoma" w:hAnsi="Tahoma" w:cs="Tahoma"/>
          <w:b/>
          <w:bCs/>
          <w:sz w:val="22"/>
          <w:szCs w:val="22"/>
        </w:rPr>
        <w:t>οκοινωνικής</w:t>
      </w:r>
      <w:r w:rsidR="52E91C0B" w:rsidRPr="4CBE9043">
        <w:rPr>
          <w:rFonts w:ascii="Tahoma" w:eastAsia="Tahoma" w:hAnsi="Tahoma" w:cs="Tahoma"/>
          <w:b/>
          <w:bCs/>
          <w:sz w:val="22"/>
          <w:szCs w:val="22"/>
        </w:rPr>
        <w:t xml:space="preserve"> υ</w:t>
      </w:r>
      <w:r w:rsidR="469B669A" w:rsidRPr="4CBE9043">
        <w:rPr>
          <w:rFonts w:ascii="Tahoma" w:eastAsia="Tahoma" w:hAnsi="Tahoma" w:cs="Tahoma"/>
          <w:b/>
          <w:bCs/>
          <w:sz w:val="22"/>
          <w:szCs w:val="22"/>
        </w:rPr>
        <w:t>ποστήριξης</w:t>
      </w:r>
    </w:p>
    <w:p w14:paraId="3C1BBF79" w14:textId="6EEAEC60" w:rsidR="00052DA4" w:rsidRPr="00DE5E8C" w:rsidRDefault="00052DA4" w:rsidP="008C331F">
      <w:pPr>
        <w:widowControl/>
        <w:spacing w:line="276" w:lineRule="auto"/>
        <w:jc w:val="center"/>
        <w:rPr>
          <w:rFonts w:ascii="Tahoma" w:eastAsia="Tahoma" w:hAnsi="Tahoma" w:cs="Tahoma"/>
          <w:b/>
          <w:bCs/>
          <w:sz w:val="22"/>
          <w:szCs w:val="22"/>
        </w:rPr>
      </w:pPr>
    </w:p>
    <w:p w14:paraId="30180AE6" w14:textId="159752B9" w:rsidR="00052DA4" w:rsidRPr="00DE5E8C" w:rsidRDefault="00052DA4" w:rsidP="008C331F">
      <w:pPr>
        <w:widowControl/>
        <w:spacing w:line="276" w:lineRule="auto"/>
        <w:rPr>
          <w:rFonts w:ascii="Tahoma" w:eastAsia="Tahoma" w:hAnsi="Tahoma" w:cs="Tahoma"/>
          <w:b/>
          <w:bCs/>
          <w:sz w:val="22"/>
          <w:szCs w:val="22"/>
        </w:rPr>
      </w:pPr>
    </w:p>
    <w:p w14:paraId="5986B0C9" w14:textId="17F89865" w:rsidR="00052DA4" w:rsidRPr="00DE5E8C" w:rsidRDefault="3EC49A19" w:rsidP="008C331F">
      <w:pPr>
        <w:widowControl/>
        <w:spacing w:line="276" w:lineRule="auto"/>
        <w:jc w:val="center"/>
        <w:rPr>
          <w:rFonts w:ascii="Tahoma" w:eastAsia="Tahoma" w:hAnsi="Tahoma" w:cs="Tahoma"/>
          <w:b/>
          <w:bCs/>
          <w:sz w:val="22"/>
          <w:szCs w:val="22"/>
        </w:rPr>
      </w:pPr>
      <w:r>
        <w:rPr>
          <w:noProof/>
        </w:rPr>
        <w:drawing>
          <wp:inline distT="0" distB="0" distL="0" distR="0" wp14:anchorId="56276B32" wp14:editId="6E5A923C">
            <wp:extent cx="1381125" cy="47625"/>
            <wp:effectExtent l="0" t="0" r="0" b="0"/>
            <wp:docPr id="825099709" name="Εικόνα 825099709" descr="Sha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825099709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4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E0B3E4" w14:textId="19E07375" w:rsidR="00052DA4" w:rsidRPr="00DE5E8C" w:rsidRDefault="562A9DEE" w:rsidP="008C331F">
      <w:pPr>
        <w:widowControl/>
        <w:spacing w:line="276" w:lineRule="auto"/>
        <w:jc w:val="center"/>
        <w:rPr>
          <w:rFonts w:ascii="Tahoma" w:eastAsia="Tahoma" w:hAnsi="Tahoma" w:cs="Tahoma"/>
          <w:b/>
          <w:bCs/>
          <w:sz w:val="22"/>
          <w:szCs w:val="22"/>
        </w:rPr>
      </w:pPr>
      <w:r w:rsidRPr="219A67BC">
        <w:rPr>
          <w:rFonts w:ascii="Tahoma" w:eastAsia="Tahoma" w:hAnsi="Tahoma" w:cs="Tahoma"/>
          <w:b/>
          <w:bCs/>
          <w:sz w:val="22"/>
          <w:szCs w:val="22"/>
        </w:rPr>
        <w:t xml:space="preserve">Όνομα, Επώνυμο, Ιδιότητα, </w:t>
      </w:r>
      <w:r w:rsidR="00E9FB86" w:rsidRPr="219A67BC">
        <w:rPr>
          <w:rFonts w:ascii="Tahoma" w:eastAsia="Tahoma" w:hAnsi="Tahoma" w:cs="Tahoma"/>
          <w:b/>
          <w:bCs/>
          <w:sz w:val="22"/>
          <w:szCs w:val="22"/>
        </w:rPr>
        <w:t>Υπογραφή</w:t>
      </w:r>
    </w:p>
    <w:sectPr w:rsidR="00052DA4" w:rsidRPr="00DE5E8C" w:rsidSect="007B609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37242" w14:textId="77777777" w:rsidR="00D13CB6" w:rsidRDefault="00D13CB6">
      <w:r>
        <w:separator/>
      </w:r>
    </w:p>
  </w:endnote>
  <w:endnote w:type="continuationSeparator" w:id="0">
    <w:p w14:paraId="34A1EC24" w14:textId="77777777" w:rsidR="00D13CB6" w:rsidRDefault="00D13CB6">
      <w:r>
        <w:continuationSeparator/>
      </w:r>
    </w:p>
  </w:endnote>
  <w:endnote w:type="continuationNotice" w:id="1">
    <w:p w14:paraId="18181E68" w14:textId="77777777" w:rsidR="00D13CB6" w:rsidRDefault="00D13C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22534" w14:textId="77777777" w:rsidR="005239C8" w:rsidRDefault="005239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631194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3D9DC0" w14:textId="1732D0B7" w:rsidR="00DC0B08" w:rsidRDefault="00B10D84">
        <w:pPr>
          <w:pStyle w:val="Footer"/>
          <w:jc w:val="right"/>
        </w:pPr>
        <w:r w:rsidRPr="00DB6F9B">
          <w:rPr>
            <w:rFonts w:ascii="Aptos" w:eastAsia="Times New Roman" w:hAnsi="Aptos"/>
            <w:noProof/>
            <w:kern w:val="2"/>
            <w:lang w:val="en-US" w:eastAsia="el-GR"/>
            <w14:ligatures w14:val="standardContextual"/>
          </w:rPr>
          <w:drawing>
            <wp:anchor distT="0" distB="0" distL="114300" distR="114300" simplePos="0" relativeHeight="251662336" behindDoc="1" locked="0" layoutInCell="1" allowOverlap="1" wp14:anchorId="3D259FA8" wp14:editId="39EA745F">
              <wp:simplePos x="0" y="0"/>
              <wp:positionH relativeFrom="margin">
                <wp:posOffset>5086985</wp:posOffset>
              </wp:positionH>
              <wp:positionV relativeFrom="paragraph">
                <wp:posOffset>-45085</wp:posOffset>
              </wp:positionV>
              <wp:extent cx="1166495" cy="572770"/>
              <wp:effectExtent l="0" t="0" r="0" b="0"/>
              <wp:wrapTight wrapText="bothSides">
                <wp:wrapPolygon edited="0">
                  <wp:start x="0" y="0"/>
                  <wp:lineTo x="0" y="20834"/>
                  <wp:lineTo x="21165" y="20834"/>
                  <wp:lineTo x="21165" y="0"/>
                  <wp:lineTo x="0" y="0"/>
                </wp:wrapPolygon>
              </wp:wrapTight>
              <wp:docPr id="1442570326" name="Εικόνα 1442570326" descr="IOM-Visibiliy_Logo_PRIM_BLUE_RGB-E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IOM-Visibiliy_Logo_PRIM_BLUE_RGB-EN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66495" cy="572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796E02" w:rsidRPr="00DB6F9B">
          <w:rPr>
            <w:rFonts w:ascii="Aptos" w:eastAsia="Times New Roman" w:hAnsi="Aptos"/>
            <w:noProof/>
            <w:kern w:val="2"/>
            <w:lang w:val="en-US" w:eastAsia="el-GR"/>
            <w14:ligatures w14:val="standardContextual"/>
          </w:rPr>
          <w:drawing>
            <wp:anchor distT="0" distB="0" distL="114300" distR="114300" simplePos="0" relativeHeight="251660288" behindDoc="1" locked="0" layoutInCell="1" allowOverlap="1" wp14:anchorId="145A5FAC" wp14:editId="4E5C52C9">
              <wp:simplePos x="0" y="0"/>
              <wp:positionH relativeFrom="column">
                <wp:posOffset>-214685</wp:posOffset>
              </wp:positionH>
              <wp:positionV relativeFrom="paragraph">
                <wp:posOffset>-45416</wp:posOffset>
              </wp:positionV>
              <wp:extent cx="3173730" cy="412124"/>
              <wp:effectExtent l="0" t="0" r="0" b="6985"/>
              <wp:wrapNone/>
              <wp:docPr id="1509743570" name="Εικόνα 1509743570" descr="Εικόνα που περιέχει στιγμιότυπο οθόνης, γραμματοσειρά, Μπελ ηλεκτρίκ, γραφικά&#10;&#10;Περιγραφή που δημιουργήθηκε αυτόματα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22806498" name="Εικόνα 822806498" descr="Εικόνα που περιέχει στιγμιότυπο οθόνης, γραμματοσειρά, Μπελ ηλεκτρίκ, γραφικά&#10;&#10;Περιγραφή που δημιουργήθηκε αυτόματα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73730" cy="41212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DC0B08">
          <w:fldChar w:fldCharType="begin"/>
        </w:r>
        <w:r w:rsidR="00DC0B08">
          <w:instrText xml:space="preserve"> PAGE   \* MERGEFORMAT </w:instrText>
        </w:r>
        <w:r w:rsidR="00DC0B08">
          <w:fldChar w:fldCharType="separate"/>
        </w:r>
        <w:r w:rsidR="00DC0B08">
          <w:rPr>
            <w:noProof/>
          </w:rPr>
          <w:t>2</w:t>
        </w:r>
        <w:r w:rsidR="00DC0B08">
          <w:rPr>
            <w:noProof/>
          </w:rPr>
          <w:fldChar w:fldCharType="end"/>
        </w:r>
      </w:p>
    </w:sdtContent>
  </w:sdt>
  <w:p w14:paraId="64394B86" w14:textId="2FF9A4C4" w:rsidR="00721F01" w:rsidRPr="002C1442" w:rsidRDefault="00721F01" w:rsidP="00796E02">
    <w:pPr>
      <w:pStyle w:val="Footer1"/>
      <w:ind w:left="6480" w:firstLine="720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05C95" w14:textId="77777777" w:rsidR="005239C8" w:rsidRDefault="005239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6F61D" w14:textId="77777777" w:rsidR="00D13CB6" w:rsidRDefault="00D13CB6">
      <w:r>
        <w:separator/>
      </w:r>
    </w:p>
  </w:footnote>
  <w:footnote w:type="continuationSeparator" w:id="0">
    <w:p w14:paraId="278E1DF4" w14:textId="77777777" w:rsidR="00D13CB6" w:rsidRDefault="00D13CB6">
      <w:r>
        <w:continuationSeparator/>
      </w:r>
    </w:p>
  </w:footnote>
  <w:footnote w:type="continuationNotice" w:id="1">
    <w:p w14:paraId="6BFB07D0" w14:textId="77777777" w:rsidR="00D13CB6" w:rsidRDefault="00D13C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C9A9F" w14:textId="77777777" w:rsidR="005239C8" w:rsidRDefault="005239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88544" w14:textId="525D6D86" w:rsidR="005239C8" w:rsidRPr="005239C8" w:rsidRDefault="00DA7742">
    <w:pPr>
      <w:pStyle w:val="Header1"/>
      <w:rPr>
        <w:rFonts w:ascii="Tahoma" w:hAnsi="Tahoma" w:cs="Tahoma"/>
        <w:sz w:val="18"/>
        <w:szCs w:val="18"/>
      </w:rPr>
    </w:pPr>
    <w:r w:rsidRPr="00DA7742">
      <w:rPr>
        <w:noProof/>
      </w:rPr>
      <w:drawing>
        <wp:inline distT="0" distB="0" distL="0" distR="0" wp14:anchorId="4AD4C324" wp14:editId="48B93265">
          <wp:extent cx="1527103" cy="744855"/>
          <wp:effectExtent l="0" t="0" r="0" b="0"/>
          <wp:docPr id="168561964" name="Εικόνα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882" cy="7598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10D84" w:rsidRPr="00B10D84">
      <w:rPr>
        <w:rFonts w:ascii="Tahoma" w:hAnsi="Tahoma" w:cs="Tahoma"/>
        <w:sz w:val="18"/>
        <w:szCs w:val="18"/>
      </w:rPr>
      <w:t xml:space="preserve"> </w:t>
    </w:r>
    <w:r w:rsidR="00B10D84">
      <w:rPr>
        <w:rFonts w:ascii="Tahoma" w:hAnsi="Tahoma" w:cs="Tahoma"/>
        <w:sz w:val="18"/>
        <w:szCs w:val="18"/>
      </w:rPr>
      <w:tab/>
    </w:r>
    <w:r w:rsidR="00B10D84">
      <w:rPr>
        <w:rFonts w:ascii="Tahoma" w:hAnsi="Tahoma" w:cs="Tahoma"/>
        <w:sz w:val="18"/>
        <w:szCs w:val="18"/>
      </w:rPr>
      <w:tab/>
    </w:r>
    <w:r w:rsidR="00B10D84">
      <w:rPr>
        <w:rFonts w:ascii="Tahoma" w:hAnsi="Tahoma" w:cs="Tahoma"/>
        <w:sz w:val="18"/>
        <w:szCs w:val="18"/>
      </w:rPr>
      <w:tab/>
    </w:r>
    <w:r w:rsidR="00B10D84">
      <w:rPr>
        <w:rFonts w:ascii="Tahoma" w:hAnsi="Tahoma" w:cs="Tahoma"/>
        <w:sz w:val="18"/>
        <w:szCs w:val="18"/>
      </w:rPr>
      <w:tab/>
    </w:r>
    <w:r w:rsidR="00B10D84">
      <w:rPr>
        <w:rFonts w:ascii="Tahoma" w:hAnsi="Tahoma" w:cs="Tahoma"/>
        <w:sz w:val="18"/>
        <w:szCs w:val="18"/>
      </w:rPr>
      <w:tab/>
    </w:r>
    <w:r w:rsidR="00B10D84">
      <w:rPr>
        <w:rFonts w:ascii="Tahoma" w:hAnsi="Tahoma" w:cs="Tahoma"/>
        <w:sz w:val="18"/>
        <w:szCs w:val="18"/>
      </w:rPr>
      <w:tab/>
    </w:r>
    <w:r w:rsidR="00B10D84">
      <w:rPr>
        <w:rFonts w:ascii="Tahoma" w:hAnsi="Tahoma" w:cs="Tahoma"/>
        <w:sz w:val="18"/>
        <w:szCs w:val="18"/>
      </w:rPr>
      <w:tab/>
    </w:r>
    <w:r w:rsidR="00B10D84">
      <w:rPr>
        <w:rFonts w:ascii="Tahoma" w:hAnsi="Tahoma" w:cs="Tahoma"/>
        <w:sz w:val="18"/>
        <w:szCs w:val="18"/>
      </w:rPr>
      <w:tab/>
    </w:r>
    <w:r w:rsidR="00B10D84" w:rsidRPr="00C83038">
      <w:rPr>
        <w:rFonts w:ascii="Tahoma" w:hAnsi="Tahoma" w:cs="Tahoma"/>
        <w:sz w:val="18"/>
        <w:szCs w:val="18"/>
      </w:rPr>
      <w:t>Έκδοση</w:t>
    </w:r>
    <w:r w:rsidR="00B10D84" w:rsidRPr="00B65BAB">
      <w:rPr>
        <w:rFonts w:ascii="Tahoma" w:hAnsi="Tahoma" w:cs="Tahoma"/>
        <w:sz w:val="18"/>
        <w:szCs w:val="18"/>
        <w:lang w:val="en-US"/>
      </w:rPr>
      <w:t xml:space="preserve"> 01-202</w:t>
    </w:r>
    <w:r w:rsidR="005239C8">
      <w:rPr>
        <w:rFonts w:ascii="Tahoma" w:hAnsi="Tahoma" w:cs="Tahoma"/>
        <w:sz w:val="18"/>
        <w:szCs w:val="18"/>
      </w:rPr>
      <w:t>5</w:t>
    </w:r>
  </w:p>
  <w:p w14:paraId="0FD6F2C3" w14:textId="77777777" w:rsidR="00721F01" w:rsidRPr="002C1442" w:rsidRDefault="00721F01">
    <w:pPr>
      <w:pStyle w:val="Header1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9A526" w14:textId="77777777" w:rsidR="005239C8" w:rsidRDefault="005239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9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1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9" w15:restartNumberingAfterBreak="0">
    <w:nsid w:val="0CD8603F"/>
    <w:multiLevelType w:val="hybridMultilevel"/>
    <w:tmpl w:val="190A1C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320C6"/>
    <w:multiLevelType w:val="hybridMultilevel"/>
    <w:tmpl w:val="E9B0A6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811834">
    <w:abstractNumId w:val="0"/>
  </w:num>
  <w:num w:numId="2" w16cid:durableId="990449823">
    <w:abstractNumId w:val="1"/>
  </w:num>
  <w:num w:numId="3" w16cid:durableId="1387295016">
    <w:abstractNumId w:val="2"/>
  </w:num>
  <w:num w:numId="4" w16cid:durableId="1643465337">
    <w:abstractNumId w:val="3"/>
  </w:num>
  <w:num w:numId="5" w16cid:durableId="1992052385">
    <w:abstractNumId w:val="4"/>
  </w:num>
  <w:num w:numId="6" w16cid:durableId="572158979">
    <w:abstractNumId w:val="5"/>
  </w:num>
  <w:num w:numId="7" w16cid:durableId="1493060959">
    <w:abstractNumId w:val="6"/>
  </w:num>
  <w:num w:numId="8" w16cid:durableId="2005355592">
    <w:abstractNumId w:val="7"/>
  </w:num>
  <w:num w:numId="9" w16cid:durableId="1462113376">
    <w:abstractNumId w:val="8"/>
  </w:num>
  <w:num w:numId="10" w16cid:durableId="1553612163">
    <w:abstractNumId w:val="9"/>
  </w:num>
  <w:num w:numId="11" w16cid:durableId="1776987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2EA"/>
    <w:rsid w:val="00005B02"/>
    <w:rsid w:val="000303EB"/>
    <w:rsid w:val="00044E70"/>
    <w:rsid w:val="0005155D"/>
    <w:rsid w:val="0005217A"/>
    <w:rsid w:val="00052DA4"/>
    <w:rsid w:val="00074031"/>
    <w:rsid w:val="00090538"/>
    <w:rsid w:val="00093D4E"/>
    <w:rsid w:val="000A2FFD"/>
    <w:rsid w:val="000C1C3C"/>
    <w:rsid w:val="000C48E6"/>
    <w:rsid w:val="000D424F"/>
    <w:rsid w:val="000D74B8"/>
    <w:rsid w:val="000F1BA5"/>
    <w:rsid w:val="00102B66"/>
    <w:rsid w:val="0011798A"/>
    <w:rsid w:val="00133AF0"/>
    <w:rsid w:val="00141107"/>
    <w:rsid w:val="00142161"/>
    <w:rsid w:val="0014752D"/>
    <w:rsid w:val="001602EE"/>
    <w:rsid w:val="00165990"/>
    <w:rsid w:val="00182232"/>
    <w:rsid w:val="001977BC"/>
    <w:rsid w:val="001C5953"/>
    <w:rsid w:val="001C5A48"/>
    <w:rsid w:val="001E1B6C"/>
    <w:rsid w:val="001E69B0"/>
    <w:rsid w:val="001F6193"/>
    <w:rsid w:val="002140A2"/>
    <w:rsid w:val="002149BA"/>
    <w:rsid w:val="0024363F"/>
    <w:rsid w:val="00245829"/>
    <w:rsid w:val="00270657"/>
    <w:rsid w:val="002C1442"/>
    <w:rsid w:val="002C2B30"/>
    <w:rsid w:val="002C6FEF"/>
    <w:rsid w:val="002D7C56"/>
    <w:rsid w:val="003065F4"/>
    <w:rsid w:val="003115B2"/>
    <w:rsid w:val="00386FC5"/>
    <w:rsid w:val="003E45C0"/>
    <w:rsid w:val="003F6274"/>
    <w:rsid w:val="00433212"/>
    <w:rsid w:val="004808EB"/>
    <w:rsid w:val="004927E4"/>
    <w:rsid w:val="004C6C88"/>
    <w:rsid w:val="004E307A"/>
    <w:rsid w:val="005220AB"/>
    <w:rsid w:val="005239C8"/>
    <w:rsid w:val="0053259A"/>
    <w:rsid w:val="00533961"/>
    <w:rsid w:val="005826A2"/>
    <w:rsid w:val="00582F0C"/>
    <w:rsid w:val="00583EFE"/>
    <w:rsid w:val="005921CF"/>
    <w:rsid w:val="005A5982"/>
    <w:rsid w:val="005A7F22"/>
    <w:rsid w:val="005B2502"/>
    <w:rsid w:val="005B5EE7"/>
    <w:rsid w:val="005C23A8"/>
    <w:rsid w:val="005C6179"/>
    <w:rsid w:val="005D7644"/>
    <w:rsid w:val="005E292B"/>
    <w:rsid w:val="005F5353"/>
    <w:rsid w:val="00601B47"/>
    <w:rsid w:val="00667B41"/>
    <w:rsid w:val="0067374E"/>
    <w:rsid w:val="00690037"/>
    <w:rsid w:val="006A3764"/>
    <w:rsid w:val="006F46EF"/>
    <w:rsid w:val="00706D05"/>
    <w:rsid w:val="00721F01"/>
    <w:rsid w:val="007359C8"/>
    <w:rsid w:val="00750DBB"/>
    <w:rsid w:val="00756F3C"/>
    <w:rsid w:val="00767EA4"/>
    <w:rsid w:val="007733A8"/>
    <w:rsid w:val="00796E02"/>
    <w:rsid w:val="007A0D1A"/>
    <w:rsid w:val="007A6DDE"/>
    <w:rsid w:val="007B6099"/>
    <w:rsid w:val="007E3D7B"/>
    <w:rsid w:val="00814FA7"/>
    <w:rsid w:val="008250BD"/>
    <w:rsid w:val="008631DA"/>
    <w:rsid w:val="00880C4F"/>
    <w:rsid w:val="00882486"/>
    <w:rsid w:val="00891597"/>
    <w:rsid w:val="008C151A"/>
    <w:rsid w:val="008C331F"/>
    <w:rsid w:val="008F645B"/>
    <w:rsid w:val="008F6D0E"/>
    <w:rsid w:val="00904B6A"/>
    <w:rsid w:val="00930909"/>
    <w:rsid w:val="009316A3"/>
    <w:rsid w:val="00936853"/>
    <w:rsid w:val="00961B54"/>
    <w:rsid w:val="009665CF"/>
    <w:rsid w:val="00972380"/>
    <w:rsid w:val="009A02B1"/>
    <w:rsid w:val="009A464B"/>
    <w:rsid w:val="009A4694"/>
    <w:rsid w:val="009B10F3"/>
    <w:rsid w:val="009C3CBB"/>
    <w:rsid w:val="00A11E1A"/>
    <w:rsid w:val="00A14642"/>
    <w:rsid w:val="00A246F8"/>
    <w:rsid w:val="00A57F88"/>
    <w:rsid w:val="00A60581"/>
    <w:rsid w:val="00A80FA9"/>
    <w:rsid w:val="00A963EA"/>
    <w:rsid w:val="00AA3785"/>
    <w:rsid w:val="00AC1201"/>
    <w:rsid w:val="00AE6A8C"/>
    <w:rsid w:val="00AF1D93"/>
    <w:rsid w:val="00AF7F3C"/>
    <w:rsid w:val="00B012B0"/>
    <w:rsid w:val="00B07DD6"/>
    <w:rsid w:val="00B10D84"/>
    <w:rsid w:val="00B15D2B"/>
    <w:rsid w:val="00B24750"/>
    <w:rsid w:val="00BB6DF7"/>
    <w:rsid w:val="00BE25D4"/>
    <w:rsid w:val="00C00E2A"/>
    <w:rsid w:val="00C524D0"/>
    <w:rsid w:val="00C706D6"/>
    <w:rsid w:val="00C729EA"/>
    <w:rsid w:val="00C72A87"/>
    <w:rsid w:val="00C81DC8"/>
    <w:rsid w:val="00C87C76"/>
    <w:rsid w:val="00CC5D5D"/>
    <w:rsid w:val="00CD1674"/>
    <w:rsid w:val="00CF36C5"/>
    <w:rsid w:val="00D12036"/>
    <w:rsid w:val="00D13CB6"/>
    <w:rsid w:val="00D215E5"/>
    <w:rsid w:val="00D23CB6"/>
    <w:rsid w:val="00D47B8E"/>
    <w:rsid w:val="00D56C01"/>
    <w:rsid w:val="00D57F8F"/>
    <w:rsid w:val="00D62F71"/>
    <w:rsid w:val="00D6462E"/>
    <w:rsid w:val="00D87B48"/>
    <w:rsid w:val="00D96329"/>
    <w:rsid w:val="00DA7742"/>
    <w:rsid w:val="00DB3869"/>
    <w:rsid w:val="00DB6F9B"/>
    <w:rsid w:val="00DC0B08"/>
    <w:rsid w:val="00DD2167"/>
    <w:rsid w:val="00DD52F9"/>
    <w:rsid w:val="00DE5E8C"/>
    <w:rsid w:val="00DE7990"/>
    <w:rsid w:val="00DF1E3D"/>
    <w:rsid w:val="00DF56F7"/>
    <w:rsid w:val="00E02248"/>
    <w:rsid w:val="00E9FB86"/>
    <w:rsid w:val="00EA7859"/>
    <w:rsid w:val="00EC7673"/>
    <w:rsid w:val="00ED0E52"/>
    <w:rsid w:val="00ED3550"/>
    <w:rsid w:val="00ED4B2C"/>
    <w:rsid w:val="00ED4C7F"/>
    <w:rsid w:val="00EE0E91"/>
    <w:rsid w:val="00EE4B5D"/>
    <w:rsid w:val="00F22095"/>
    <w:rsid w:val="00F371A7"/>
    <w:rsid w:val="00F4307D"/>
    <w:rsid w:val="00F432EA"/>
    <w:rsid w:val="00FC13A0"/>
    <w:rsid w:val="00FE7A58"/>
    <w:rsid w:val="00FF0E6B"/>
    <w:rsid w:val="0A5C5CED"/>
    <w:rsid w:val="11644BBB"/>
    <w:rsid w:val="127D1FEE"/>
    <w:rsid w:val="134A4927"/>
    <w:rsid w:val="16EA1E2F"/>
    <w:rsid w:val="19A88987"/>
    <w:rsid w:val="1A8A0FD9"/>
    <w:rsid w:val="219A67BC"/>
    <w:rsid w:val="2544441E"/>
    <w:rsid w:val="26A672E4"/>
    <w:rsid w:val="2BCC40D2"/>
    <w:rsid w:val="31D33CF2"/>
    <w:rsid w:val="3314527A"/>
    <w:rsid w:val="35C7499F"/>
    <w:rsid w:val="3E98617D"/>
    <w:rsid w:val="3EC49A19"/>
    <w:rsid w:val="40CE262D"/>
    <w:rsid w:val="41E7ABF4"/>
    <w:rsid w:val="469B669A"/>
    <w:rsid w:val="4854F2C9"/>
    <w:rsid w:val="4CBE9043"/>
    <w:rsid w:val="4DCDB797"/>
    <w:rsid w:val="52E91C0B"/>
    <w:rsid w:val="562A9DEE"/>
    <w:rsid w:val="59FCD656"/>
    <w:rsid w:val="5B844568"/>
    <w:rsid w:val="5C11E387"/>
    <w:rsid w:val="5F5D8DE4"/>
    <w:rsid w:val="63D9EBE8"/>
    <w:rsid w:val="67F57FE5"/>
    <w:rsid w:val="683AA0F5"/>
    <w:rsid w:val="6A707AD3"/>
    <w:rsid w:val="6E069F75"/>
    <w:rsid w:val="6F594549"/>
    <w:rsid w:val="724D879D"/>
    <w:rsid w:val="779798BA"/>
    <w:rsid w:val="7857B262"/>
    <w:rsid w:val="7AD5EC82"/>
    <w:rsid w:val="7CDF25CB"/>
    <w:rsid w:val="7DA3D3A2"/>
    <w:rsid w:val="7DE1D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3183308"/>
  <w15:chartTrackingRefBased/>
  <w15:docId w15:val="{A151D2AB-0C43-44D0-A3BE-02E471C0B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eastAsia="SimSun"/>
      <w:kern w:val="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SimSun" w:hAnsi="Arial" w:cs="Aria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Arial" w:eastAsia="SimSun" w:hAnsi="Arial" w:cs="Aria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OpenSymbol" w:eastAsia="OpenSymbol" w:hAnsi="OpenSymbol" w:cs="OpenSymbol"/>
    </w:rPr>
  </w:style>
  <w:style w:type="character" w:customStyle="1" w:styleId="WW8Num7z0">
    <w:name w:val="WW8Num7z0"/>
    <w:rPr>
      <w:rFonts w:ascii="OpenSymbol" w:eastAsia="OpenSymbol" w:hAnsi="OpenSymbol" w:cs="OpenSymbol"/>
    </w:rPr>
  </w:style>
  <w:style w:type="character" w:customStyle="1" w:styleId="WW8Num8z0">
    <w:name w:val="WW8Num8z0"/>
    <w:rPr>
      <w:rFonts w:ascii="Arial" w:eastAsia="SimSun" w:hAnsi="Arial" w:cs="Aria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OpenSymbol" w:eastAsia="OpenSymbol" w:hAnsi="OpenSymbol" w:cs="OpenSymbol"/>
    </w:rPr>
  </w:style>
  <w:style w:type="character" w:customStyle="1" w:styleId="WW8Num10z0">
    <w:name w:val="WW8Num10z0"/>
    <w:rPr>
      <w:rFonts w:ascii="Arial" w:eastAsia="SimSu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Arial" w:eastAsia="SimSu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OpenSymbol" w:eastAsia="OpenSymbol" w:hAnsi="OpenSymbol" w:cs="OpenSymbol"/>
    </w:rPr>
  </w:style>
  <w:style w:type="character" w:customStyle="1" w:styleId="WW8Num13z0">
    <w:name w:val="WW8Num13z0"/>
    <w:rPr>
      <w:rFonts w:ascii="Arial" w:eastAsia="SimSun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1">
    <w:name w:val="Προεπιλεγμένη γραμματοσειρά1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har">
    <w:name w:val="Κεφαλίδα Char"/>
    <w:rPr>
      <w:sz w:val="24"/>
      <w:szCs w:val="24"/>
      <w:lang w:val="el-GR" w:eastAsia="zh-CN"/>
    </w:rPr>
  </w:style>
  <w:style w:type="character" w:customStyle="1" w:styleId="Char0">
    <w:name w:val="Υποσέλιδο Char"/>
    <w:rPr>
      <w:sz w:val="24"/>
      <w:szCs w:val="24"/>
      <w:lang w:val="el-GR" w:eastAsia="zh-CN"/>
    </w:rPr>
  </w:style>
  <w:style w:type="character" w:customStyle="1" w:styleId="Char1">
    <w:name w:val="Κείμενο πλαισίου Char"/>
    <w:rPr>
      <w:rFonts w:ascii="Tahoma" w:hAnsi="Tahoma" w:cs="Tahoma"/>
      <w:sz w:val="16"/>
      <w:szCs w:val="16"/>
      <w:lang w:eastAsia="zh-CN"/>
    </w:rPr>
  </w:style>
  <w:style w:type="character" w:customStyle="1" w:styleId="ListLabel1">
    <w:name w:val="ListLabel 1"/>
    <w:rPr>
      <w:rFonts w:eastAsia="SimSun" w:cs="Arial"/>
    </w:rPr>
  </w:style>
  <w:style w:type="character" w:customStyle="1" w:styleId="ListLabel2">
    <w:name w:val="ListLabel 2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Char10">
    <w:name w:val="Κεφαλίδα Char1"/>
    <w:basedOn w:val="1"/>
  </w:style>
  <w:style w:type="character" w:customStyle="1" w:styleId="Char11">
    <w:name w:val="Υποσέλιδο Char1"/>
    <w:basedOn w:val="1"/>
  </w:style>
  <w:style w:type="paragraph" w:customStyle="1" w:styleId="a">
    <w:name w:val="Επικεφαλίδα"/>
    <w:basedOn w:val="Normal"/>
    <w:next w:val="BodyText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0">
    <w:name w:val="Ευρετήριο"/>
    <w:basedOn w:val="Normal"/>
    <w:pPr>
      <w:suppressLineNumbers/>
    </w:pPr>
    <w:rPr>
      <w:rFonts w:cs="Arial"/>
    </w:rPr>
  </w:style>
  <w:style w:type="paragraph" w:customStyle="1" w:styleId="Standard">
    <w:name w:val="Standard"/>
    <w:pPr>
      <w:suppressAutoHyphens/>
      <w:textAlignment w:val="baseline"/>
    </w:pPr>
    <w:rPr>
      <w:rFonts w:eastAsia="SimSun"/>
      <w:kern w:val="1"/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Caption1">
    <w:name w:val="Caption1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Heading11">
    <w:name w:val="Heading 11"/>
    <w:basedOn w:val="Standard"/>
    <w:next w:val="Textbody"/>
    <w:pPr>
      <w:spacing w:before="100" w:after="100"/>
    </w:pPr>
    <w:rPr>
      <w:b/>
      <w:bCs/>
      <w:sz w:val="48"/>
      <w:szCs w:val="48"/>
    </w:rPr>
  </w:style>
  <w:style w:type="paragraph" w:customStyle="1" w:styleId="10">
    <w:name w:val="Παράγραφος λίστας1"/>
    <w:basedOn w:val="Standard"/>
    <w:qFormat/>
    <w:pPr>
      <w:spacing w:after="160" w:line="254" w:lineRule="auto"/>
      <w:ind w:left="720"/>
    </w:pPr>
    <w:rPr>
      <w:rFonts w:ascii="Calibri" w:eastAsia="Calibri" w:hAnsi="Calibri" w:cs="Calibri"/>
      <w:sz w:val="22"/>
      <w:szCs w:val="22"/>
      <w:lang w:val="en-GB"/>
    </w:rPr>
  </w:style>
  <w:style w:type="paragraph" w:customStyle="1" w:styleId="Header1">
    <w:name w:val="Header1"/>
    <w:basedOn w:val="Standard"/>
    <w:pPr>
      <w:suppressLineNumbers/>
    </w:pPr>
  </w:style>
  <w:style w:type="paragraph" w:customStyle="1" w:styleId="Footer1">
    <w:name w:val="Footer1"/>
    <w:basedOn w:val="Standard"/>
    <w:pPr>
      <w:suppressLineNumbers/>
    </w:pPr>
  </w:style>
  <w:style w:type="paragraph" w:styleId="Balloo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customStyle="1" w:styleId="a1">
    <w:name w:val="Περιεχόμενα πίνακα"/>
    <w:basedOn w:val="Normal"/>
    <w:pPr>
      <w:suppressLineNumbers/>
    </w:pPr>
  </w:style>
  <w:style w:type="paragraph" w:customStyle="1" w:styleId="a2">
    <w:name w:val="Επικεφαλίδα πίνακα"/>
    <w:basedOn w:val="a1"/>
    <w:pPr>
      <w:jc w:val="center"/>
    </w:pPr>
    <w:rPr>
      <w:b/>
      <w:bCs/>
    </w:rPr>
  </w:style>
  <w:style w:type="paragraph" w:styleId="NormalWeb">
    <w:name w:val="Normal (Web)"/>
    <w:basedOn w:val="Normal"/>
    <w:rsid w:val="007A0D1A"/>
    <w:pPr>
      <w:widowControl/>
      <w:suppressAutoHyphens w:val="0"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character" w:styleId="Strong">
    <w:name w:val="Strong"/>
    <w:qFormat/>
    <w:rsid w:val="007A0D1A"/>
    <w:rPr>
      <w:b/>
      <w:bCs/>
    </w:rPr>
  </w:style>
  <w:style w:type="table" w:styleId="TableGrid">
    <w:name w:val="Table Grid"/>
    <w:basedOn w:val="TableNormal"/>
    <w:uiPriority w:val="59"/>
    <w:rsid w:val="0005217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D4C7F"/>
    <w:rPr>
      <w:rFonts w:eastAsia="SimSun"/>
      <w:kern w:val="1"/>
      <w:lang w:eastAsia="zh-CN"/>
    </w:rPr>
  </w:style>
  <w:style w:type="paragraph" w:styleId="CommentText">
    <w:name w:val="annotation text"/>
    <w:basedOn w:val="Normal"/>
    <w:link w:val="CommentTextChar"/>
    <w:uiPriority w:val="99"/>
    <w:unhideWhenUsed/>
    <w:rsid w:val="007B6099"/>
    <w:pPr>
      <w:textAlignment w:val="auto"/>
    </w:pPr>
    <w:rPr>
      <w:kern w:val="2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6099"/>
    <w:rPr>
      <w:rFonts w:eastAsia="SimSun"/>
      <w:kern w:val="2"/>
      <w:lang w:eastAsia="zh-CN"/>
    </w:rPr>
  </w:style>
  <w:style w:type="character" w:styleId="CommentReference">
    <w:name w:val="annotation reference"/>
    <w:uiPriority w:val="99"/>
    <w:semiHidden/>
    <w:unhideWhenUsed/>
    <w:rsid w:val="007B609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EA4"/>
    <w:pPr>
      <w:textAlignment w:val="baseline"/>
    </w:pPr>
    <w:rPr>
      <w:b/>
      <w:bCs/>
      <w:kern w:val="1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EA4"/>
    <w:rPr>
      <w:rFonts w:eastAsia="SimSun"/>
      <w:b/>
      <w:bCs/>
      <w:kern w:val="1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DC0B08"/>
    <w:rPr>
      <w:rFonts w:eastAsia="SimSun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3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E3BB6DDB3194DDB822CC23B2FE944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8D445A-F590-4F29-B3DA-880F8FEF416D}"/>
      </w:docPartPr>
      <w:docPartBody>
        <w:p w:rsidR="005A5982" w:rsidRDefault="005A5982" w:rsidP="005A5982">
          <w:pPr>
            <w:pStyle w:val="CE3BB6DDB3194DDB822CC23B2FE944B5"/>
          </w:pPr>
          <w:r>
            <w:rPr>
              <w:rStyle w:val="PlaceholderText"/>
            </w:rPr>
            <w:t>Επιλέξτε ένα στοιχείο.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982"/>
    <w:rsid w:val="00077D17"/>
    <w:rsid w:val="00093D4E"/>
    <w:rsid w:val="000D424F"/>
    <w:rsid w:val="002140A2"/>
    <w:rsid w:val="002C6FEF"/>
    <w:rsid w:val="003665E7"/>
    <w:rsid w:val="004134F4"/>
    <w:rsid w:val="004259C1"/>
    <w:rsid w:val="004927E4"/>
    <w:rsid w:val="00551C92"/>
    <w:rsid w:val="00582F0C"/>
    <w:rsid w:val="005A5982"/>
    <w:rsid w:val="005F5353"/>
    <w:rsid w:val="00616D57"/>
    <w:rsid w:val="006A3764"/>
    <w:rsid w:val="008C151A"/>
    <w:rsid w:val="00943CC0"/>
    <w:rsid w:val="00961B54"/>
    <w:rsid w:val="00C00E2A"/>
    <w:rsid w:val="00C42A1B"/>
    <w:rsid w:val="00C64B4B"/>
    <w:rsid w:val="00CD1674"/>
    <w:rsid w:val="00ED0E52"/>
    <w:rsid w:val="00F22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A5982"/>
  </w:style>
  <w:style w:type="paragraph" w:customStyle="1" w:styleId="CE3BB6DDB3194DDB822CC23B2FE944B5">
    <w:name w:val="CE3BB6DDB3194DDB822CC23B2FE944B5"/>
    <w:rsid w:val="005A59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b21e8101-1029-48dc-9d33-92bdf86164df">
      <Terms xmlns="http://schemas.microsoft.com/office/infopath/2007/PartnerControls"/>
    </lcf76f155ced4ddcb4097134ff3c332f>
    <TaxCatchAll xmlns="ccdca2c6-f5ac-44a6-92f9-2f08495de65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65628612E93D1244B06C9518096CC766" ma:contentTypeVersion="20" ma:contentTypeDescription="Δημιουργία νέου εγγράφου" ma:contentTypeScope="" ma:versionID="c6d3232ed5d26cf6828d6ed9f96267ec">
  <xsd:schema xmlns:xsd="http://www.w3.org/2001/XMLSchema" xmlns:xs="http://www.w3.org/2001/XMLSchema" xmlns:p="http://schemas.microsoft.com/office/2006/metadata/properties" xmlns:ns1="http://schemas.microsoft.com/sharepoint/v3" xmlns:ns2="b21e8101-1029-48dc-9d33-92bdf86164df" xmlns:ns3="ccdca2c6-f5ac-44a6-92f9-2f08495de659" targetNamespace="http://schemas.microsoft.com/office/2006/metadata/properties" ma:root="true" ma:fieldsID="cb3e7e69f9cf1c8f833a256283cc44a5" ns1:_="" ns2:_="" ns3:_="">
    <xsd:import namespace="http://schemas.microsoft.com/sharepoint/v3"/>
    <xsd:import namespace="b21e8101-1029-48dc-9d33-92bdf86164df"/>
    <xsd:import namespace="ccdca2c6-f5ac-44a6-92f9-2f08495de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e8101-1029-48dc-9d33-92bdf86164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ca2c6-f5ac-44a6-92f9-2f08495d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4dad8be-8546-4006-9978-4074164928dd}" ma:internalName="TaxCatchAll" ma:showField="CatchAllData" ma:web="ccdca2c6-f5ac-44a6-92f9-2f08495de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69F6A-8A8D-45FF-B30C-C637D9B254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88D84E-FBF5-4FD8-993D-CC541D36B1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1e8101-1029-48dc-9d33-92bdf86164df"/>
    <ds:schemaRef ds:uri="ccdca2c6-f5ac-44a6-92f9-2f08495de659"/>
  </ds:schemaRefs>
</ds:datastoreItem>
</file>

<file path=customXml/itemProps3.xml><?xml version="1.0" encoding="utf-8"?>
<ds:datastoreItem xmlns:ds="http://schemas.openxmlformats.org/officeDocument/2006/customXml" ds:itemID="{00B65D85-16A3-402F-9E9E-73D9A611A62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ΙΑΤΡΙΚΗ ΚΑΙ ΨΥΧΟΚΟΙΝΩΝΙΚΗ ΦΟΡΜΑ ΑΞΙΟΛΟΓΗΣΗΣ ΕΥΑΛΩΤΟΤΗΤΑΣ</dc:title>
  <dc:subject/>
  <dc:creator>philos</dc:creator>
  <cp:keywords/>
  <cp:lastModifiedBy>Τμήμα Διαδικασιών &amp; Εκπαίδευσης</cp:lastModifiedBy>
  <cp:revision>11</cp:revision>
  <cp:lastPrinted>2018-07-24T23:26:00Z</cp:lastPrinted>
  <dcterms:created xsi:type="dcterms:W3CDTF">2024-10-25T13:53:00Z</dcterms:created>
  <dcterms:modified xsi:type="dcterms:W3CDTF">2025-05-21T10:32:00Z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56817d55e867f58bc6a86860b2aafd11b0acc4c19a46d08c783e4cf51089da63</vt:lpwstr>
  </property>
  <property fmtid="{D5CDD505-2E9C-101B-9397-08002B2CF9AE}" pid="9" name="ContentTypeId">
    <vt:lpwstr>0x01010065628612E93D1244B06C9518096CC766</vt:lpwstr>
  </property>
  <property fmtid="{D5CDD505-2E9C-101B-9397-08002B2CF9AE}" pid="10" name="MediaServiceImageTags">
    <vt:lpwstr/>
  </property>
  <property fmtid="{D5CDD505-2E9C-101B-9397-08002B2CF9AE}" pid="11" name="MSIP_Label_2059aa38-f392-4105-be92-628035578272_Enabled">
    <vt:lpwstr>true</vt:lpwstr>
  </property>
  <property fmtid="{D5CDD505-2E9C-101B-9397-08002B2CF9AE}" pid="12" name="MSIP_Label_2059aa38-f392-4105-be92-628035578272_SetDate">
    <vt:lpwstr>2024-10-04T14:04:41Z</vt:lpwstr>
  </property>
  <property fmtid="{D5CDD505-2E9C-101B-9397-08002B2CF9AE}" pid="13" name="MSIP_Label_2059aa38-f392-4105-be92-628035578272_Method">
    <vt:lpwstr>Standard</vt:lpwstr>
  </property>
  <property fmtid="{D5CDD505-2E9C-101B-9397-08002B2CF9AE}" pid="14" name="MSIP_Label_2059aa38-f392-4105-be92-628035578272_Name">
    <vt:lpwstr>IOMLb0020IN123173</vt:lpwstr>
  </property>
  <property fmtid="{D5CDD505-2E9C-101B-9397-08002B2CF9AE}" pid="15" name="MSIP_Label_2059aa38-f392-4105-be92-628035578272_SiteId">
    <vt:lpwstr>1588262d-23fb-43b4-bd6e-bce49c8e6186</vt:lpwstr>
  </property>
  <property fmtid="{D5CDD505-2E9C-101B-9397-08002B2CF9AE}" pid="16" name="MSIP_Label_2059aa38-f392-4105-be92-628035578272_ActionId">
    <vt:lpwstr>55e7d6de-1b8c-454b-b37a-fad9660259a7</vt:lpwstr>
  </property>
  <property fmtid="{D5CDD505-2E9C-101B-9397-08002B2CF9AE}" pid="17" name="MSIP_Label_2059aa38-f392-4105-be92-628035578272_ContentBits">
    <vt:lpwstr>0</vt:lpwstr>
  </property>
</Properties>
</file>